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E753" w14:textId="77777777" w:rsidR="00525361" w:rsidRPr="00525361" w:rsidRDefault="00525361" w:rsidP="00525361">
      <w:pPr>
        <w:ind w:left="2715" w:right="2999"/>
        <w:jc w:val="center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Macy Frost</w:t>
      </w:r>
    </w:p>
    <w:p w14:paraId="22DEEB87" w14:textId="5DACA940" w:rsidR="00A12262" w:rsidRPr="00525361" w:rsidRDefault="00525361" w:rsidP="00525361">
      <w:pPr>
        <w:ind w:left="2715" w:right="2999"/>
        <w:jc w:val="center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555 Autumn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,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ton,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33432</w:t>
      </w:r>
    </w:p>
    <w:p w14:paraId="78B52E8D" w14:textId="2A5B8F21" w:rsidR="00A12262" w:rsidRPr="00525361" w:rsidRDefault="00525361" w:rsidP="00525361">
      <w:pPr>
        <w:spacing w:before="2"/>
        <w:ind w:left="2789" w:right="3068"/>
        <w:jc w:val="center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561)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5555  </w:t>
      </w:r>
      <w:r w:rsidRPr="00525361">
        <w:rPr>
          <w:rFonts w:asciiTheme="minorHAnsi" w:hAnsiTheme="minorHAnsi" w:cstheme="minorHAnsi"/>
          <w:color w:val="0000FF"/>
          <w:spacing w:val="-56"/>
          <w:position w:val="-1"/>
          <w:sz w:val="22"/>
          <w:szCs w:val="22"/>
        </w:rPr>
        <w:t xml:space="preserve"> </w:t>
      </w:r>
      <w:hyperlink r:id="rId5" w:history="1">
        <w:r w:rsidRPr="00525361">
          <w:rPr>
            <w:rStyle w:val="Hyperlink"/>
            <w:rFonts w:asciiTheme="minorHAnsi" w:hAnsiTheme="minorHAnsi" w:cstheme="minorHAnsi"/>
            <w:spacing w:val="-1"/>
            <w:position w:val="-1"/>
            <w:sz w:val="22"/>
            <w:szCs w:val="22"/>
            <w:u w:val="none"/>
          </w:rPr>
          <w:t>macy@gmail.com</w:t>
        </w:r>
      </w:hyperlink>
    </w:p>
    <w:p w14:paraId="158EB10B" w14:textId="77777777" w:rsidR="00525361" w:rsidRPr="00525361" w:rsidRDefault="00525361" w:rsidP="00525361">
      <w:pPr>
        <w:spacing w:before="2"/>
        <w:ind w:left="2789" w:right="3068"/>
        <w:jc w:val="center"/>
        <w:rPr>
          <w:rFonts w:asciiTheme="minorHAnsi" w:hAnsiTheme="minorHAnsi" w:cstheme="minorHAnsi"/>
          <w:sz w:val="22"/>
          <w:szCs w:val="22"/>
        </w:rPr>
      </w:pPr>
    </w:p>
    <w:p w14:paraId="59C7C704" w14:textId="77777777" w:rsidR="00A12262" w:rsidRPr="00525361" w:rsidRDefault="00525361" w:rsidP="00525361">
      <w:pPr>
        <w:spacing w:before="29"/>
        <w:ind w:left="100" w:right="8235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25361">
        <w:rPr>
          <w:rFonts w:asciiTheme="minorHAnsi" w:hAnsiTheme="minorHAnsi" w:cstheme="minorHAnsi"/>
          <w:b/>
          <w:sz w:val="22"/>
          <w:szCs w:val="22"/>
        </w:rPr>
        <w:t>JEC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b/>
          <w:sz w:val="22"/>
          <w:szCs w:val="22"/>
        </w:rPr>
        <w:t>IVE:</w:t>
      </w:r>
    </w:p>
    <w:p w14:paraId="602ABE97" w14:textId="77777777" w:rsidR="00A12262" w:rsidRPr="00525361" w:rsidRDefault="00525361" w:rsidP="00525361">
      <w:pPr>
        <w:ind w:left="100" w:right="351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obtain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lev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rship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posit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fin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that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me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</w:p>
    <w:p w14:paraId="62DE9466" w14:textId="77777777" w:rsidR="00A12262" w:rsidRPr="00525361" w:rsidRDefault="00525361" w:rsidP="00525361">
      <w:pPr>
        <w:ind w:left="100" w:right="339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oppo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tuni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y to</w:t>
      </w:r>
      <w:r w:rsidRPr="005253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pp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 the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hnic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rship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ski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ls</w:t>
      </w:r>
      <w:r w:rsidRPr="005253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loped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during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28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r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25361">
        <w:rPr>
          <w:rFonts w:asciiTheme="minorHAnsi" w:hAnsiTheme="minorHAnsi" w:cstheme="minorHAnsi"/>
          <w:sz w:val="22"/>
          <w:szCs w:val="22"/>
        </w:rPr>
        <w:t>re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publ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y in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knowl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,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on,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fin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 man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ment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gic</w:t>
      </w:r>
      <w:r w:rsidRPr="005253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planning</w:t>
      </w:r>
      <w:r w:rsidRPr="005253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hi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mo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ivat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ontrib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25361">
        <w:rPr>
          <w:rFonts w:asciiTheme="minorHAnsi" w:hAnsiTheme="minorHAnsi" w:cstheme="minorHAnsi"/>
          <w:sz w:val="22"/>
          <w:szCs w:val="22"/>
        </w:rPr>
        <w:t>te</w:t>
      </w:r>
      <w:r w:rsidRPr="005253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their</w:t>
      </w:r>
      <w:r w:rsidRPr="0052536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ro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 xml:space="preserve">th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su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525361">
        <w:rPr>
          <w:rFonts w:asciiTheme="minorHAnsi" w:hAnsiTheme="minorHAnsi" w:cstheme="minorHAnsi"/>
          <w:sz w:val="22"/>
          <w:szCs w:val="22"/>
        </w:rPr>
        <w:t>ss.</w:t>
      </w:r>
    </w:p>
    <w:p w14:paraId="0FEFFC54" w14:textId="77777777" w:rsidR="00A12262" w:rsidRPr="00525361" w:rsidRDefault="00A12262" w:rsidP="005253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AFCBE1" w14:textId="77777777" w:rsidR="00A12262" w:rsidRPr="00525361" w:rsidRDefault="00525361" w:rsidP="00525361">
      <w:pPr>
        <w:ind w:left="100" w:right="8559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</w:rPr>
        <w:t>R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25361">
        <w:rPr>
          <w:rFonts w:asciiTheme="minorHAnsi" w:hAnsiTheme="minorHAnsi" w:cstheme="minorHAnsi"/>
          <w:b/>
          <w:sz w:val="22"/>
          <w:szCs w:val="22"/>
        </w:rPr>
        <w:t>I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b/>
          <w:sz w:val="22"/>
          <w:szCs w:val="22"/>
        </w:rPr>
        <w:t>E:</w:t>
      </w:r>
    </w:p>
    <w:p w14:paraId="672D3467" w14:textId="77777777" w:rsidR="00A12262" w:rsidRPr="00525361" w:rsidRDefault="00525361" w:rsidP="00525361">
      <w:pPr>
        <w:spacing w:before="4"/>
        <w:ind w:left="100" w:right="65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28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rs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 xml:space="preserve">f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omb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, tax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man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ment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>, 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lud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 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spons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bi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 xml:space="preserve">ies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or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the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 xml:space="preserve">a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ton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fi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 xml:space="preserve">e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of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McCl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 xml:space="preserve">ntock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 xml:space="preserve">ng, 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 xml:space="preserve">,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the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16</w:t>
      </w:r>
      <w:r w:rsidRPr="00525361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25361">
        <w:rPr>
          <w:rFonts w:asciiTheme="minorHAnsi" w:hAnsiTheme="minorHAnsi" w:cstheme="minorHAnsi"/>
          <w:position w:val="11"/>
          <w:sz w:val="22"/>
          <w:szCs w:val="22"/>
        </w:rPr>
        <w:t xml:space="preserve">h  </w:t>
      </w:r>
      <w:r w:rsidRPr="00525361">
        <w:rPr>
          <w:rFonts w:asciiTheme="minorHAnsi" w:hAnsiTheme="minorHAnsi" w:cstheme="minorHAnsi"/>
          <w:spacing w:val="3"/>
          <w:position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st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publ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 xml:space="preserve">c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 xml:space="preserve">g 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U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 xml:space="preserve">. 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Mast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Man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ment,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with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tax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spe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ial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long with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hni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l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rtise in:</w:t>
      </w:r>
    </w:p>
    <w:p w14:paraId="4C404010" w14:textId="77777777" w:rsidR="00A12262" w:rsidRPr="00525361" w:rsidRDefault="00A12262" w:rsidP="005253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E68E30" w14:textId="0ECF81B4" w:rsidR="00A12262" w:rsidRPr="00525361" w:rsidRDefault="00525361" w:rsidP="00525361">
      <w:pPr>
        <w:ind w:left="100" w:right="1112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z w:val="22"/>
          <w:szCs w:val="22"/>
        </w:rPr>
        <w:t xml:space="preserve">Taxation:                                                                    </w:t>
      </w:r>
      <w:r>
        <w:rPr>
          <w:rFonts w:asciiTheme="minorHAnsi" w:hAnsiTheme="minorHAnsi" w:cstheme="minorHAnsi"/>
          <w:b/>
          <w:spacing w:val="20"/>
          <w:sz w:val="22"/>
          <w:szCs w:val="22"/>
        </w:rPr>
        <w:tab/>
      </w:r>
      <w:r w:rsidRPr="00525361">
        <w:rPr>
          <w:rFonts w:asciiTheme="minorHAnsi" w:hAnsiTheme="minorHAnsi" w:cstheme="minorHAnsi"/>
          <w:b/>
          <w:sz w:val="22"/>
          <w:szCs w:val="22"/>
        </w:rPr>
        <w:t>A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b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25361">
        <w:rPr>
          <w:rFonts w:asciiTheme="minorHAnsi" w:hAnsiTheme="minorHAnsi" w:cstheme="minorHAnsi"/>
          <w:b/>
          <w:sz w:val="22"/>
          <w:szCs w:val="22"/>
        </w:rPr>
        <w:t>ting, A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b/>
          <w:sz w:val="22"/>
          <w:szCs w:val="22"/>
        </w:rPr>
        <w:t>t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b/>
          <w:sz w:val="22"/>
          <w:szCs w:val="22"/>
        </w:rPr>
        <w:t>st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</w:rPr>
        <w:t>&amp;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</w:rPr>
        <w:t>Cons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25361">
        <w:rPr>
          <w:rFonts w:asciiTheme="minorHAnsi" w:hAnsiTheme="minorHAnsi" w:cstheme="minorHAnsi"/>
          <w:b/>
          <w:sz w:val="22"/>
          <w:szCs w:val="22"/>
        </w:rPr>
        <w:t>lti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5361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525361">
        <w:rPr>
          <w:rFonts w:asciiTheme="minorHAnsi" w:hAnsiTheme="minorHAnsi" w:cstheme="minorHAnsi"/>
          <w:b/>
          <w:sz w:val="22"/>
          <w:szCs w:val="22"/>
        </w:rPr>
        <w:t>:</w:t>
      </w:r>
    </w:p>
    <w:p w14:paraId="42E9A240" w14:textId="49AF9C73" w:rsidR="00A12262" w:rsidRPr="00525361" w:rsidRDefault="00525361" w:rsidP="00525361">
      <w:pPr>
        <w:ind w:left="100" w:right="1082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</w:t>
      </w:r>
      <w:r>
        <w:rPr>
          <w:rFonts w:asciiTheme="minorHAnsi" w:hAnsiTheme="minorHAnsi" w:cstheme="minorHAnsi"/>
          <w:position w:val="-1"/>
          <w:sz w:val="22"/>
          <w:szCs w:val="22"/>
        </w:rPr>
        <w:tab/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Comp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lation,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view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nd Audits</w:t>
      </w:r>
    </w:p>
    <w:p w14:paraId="180250C9" w14:textId="45B8556F" w:rsidR="00A12262" w:rsidRPr="00525361" w:rsidRDefault="00525361" w:rsidP="00525361">
      <w:pPr>
        <w:spacing w:before="1"/>
        <w:ind w:left="100" w:right="376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Co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por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te                                                                </w:t>
      </w:r>
      <w:r w:rsidRPr="0052536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te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 xml:space="preserve">ic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ina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ial mod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 &amp;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planni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</w:p>
    <w:p w14:paraId="2BE1F933" w14:textId="4BB25AEA" w:rsidR="00A12262" w:rsidRPr="00525361" w:rsidRDefault="00525361" w:rsidP="00525361">
      <w:pPr>
        <w:ind w:left="100" w:right="1111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por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throu</w:t>
      </w:r>
      <w:r w:rsidRPr="00525361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h Entit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            </w:t>
      </w:r>
      <w:r w:rsidRPr="00525361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6"/>
          <w:position w:val="-1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nte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 cont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ol r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view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1721ECA0" w14:textId="1456A9D0" w:rsidR="00A12262" w:rsidRPr="00525361" w:rsidRDefault="00525361" w:rsidP="00525361">
      <w:pPr>
        <w:spacing w:before="1"/>
        <w:ind w:left="100" w:right="101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ndiv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du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"/>
          <w:sz w:val="22"/>
          <w:szCs w:val="22"/>
        </w:rPr>
        <w:tab/>
      </w:r>
      <w:r w:rsidRPr="00525361">
        <w:rPr>
          <w:rFonts w:asciiTheme="minorHAnsi" w:hAnsiTheme="minorHAnsi" w:cstheme="minorHAnsi"/>
          <w:sz w:val="22"/>
          <w:szCs w:val="22"/>
        </w:rPr>
        <w:t>Due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e on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pur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&amp;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sale</w:t>
      </w:r>
    </w:p>
    <w:p w14:paraId="0B7F7A77" w14:textId="5BBD4C21" w:rsidR="00A12262" w:rsidRPr="00525361" w:rsidRDefault="00525361" w:rsidP="00525361">
      <w:pPr>
        <w:ind w:left="100" w:right="2798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Estate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nd Gi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</w:t>
      </w:r>
      <w:r w:rsidRPr="00525361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6"/>
          <w:position w:val="-1"/>
          <w:sz w:val="22"/>
          <w:szCs w:val="22"/>
        </w:rPr>
        <w:tab/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nsa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ons</w:t>
      </w:r>
    </w:p>
    <w:p w14:paraId="3489CD85" w14:textId="081E7757" w:rsidR="00A12262" w:rsidRPr="00525361" w:rsidRDefault="00525361" w:rsidP="00525361">
      <w:pPr>
        <w:ind w:left="100" w:right="2274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Mult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tate                                                             </w:t>
      </w:r>
      <w:r w:rsidRPr="00525361">
        <w:rPr>
          <w:rFonts w:asciiTheme="minorHAnsi" w:hAnsiTheme="minorHAnsi" w:cstheme="minorHAnsi"/>
          <w:spacing w:val="55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"/>
          <w:position w:val="-1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cce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 pla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ning</w:t>
      </w:r>
    </w:p>
    <w:p w14:paraId="259E3A30" w14:textId="77777777" w:rsidR="00A12262" w:rsidRPr="00525361" w:rsidRDefault="00525361" w:rsidP="00525361">
      <w:pPr>
        <w:spacing w:before="1"/>
        <w:ind w:left="100" w:right="8539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</w:p>
    <w:p w14:paraId="422B193B" w14:textId="77777777" w:rsidR="00A12262" w:rsidRPr="00525361" w:rsidRDefault="00525361" w:rsidP="00525361">
      <w:pPr>
        <w:ind w:left="100" w:right="7016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lanning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tru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turi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0A73C574" w14:textId="77777777" w:rsidR="00A12262" w:rsidRPr="00525361" w:rsidRDefault="00525361" w:rsidP="00525361">
      <w:pPr>
        <w:spacing w:before="4"/>
        <w:ind w:left="100" w:right="6118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</w:rPr>
        <w:t>R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25361">
        <w:rPr>
          <w:rFonts w:asciiTheme="minorHAnsi" w:hAnsiTheme="minorHAnsi" w:cstheme="minorHAnsi"/>
          <w:b/>
          <w:sz w:val="22"/>
          <w:szCs w:val="22"/>
        </w:rPr>
        <w:t>E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25361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b/>
          <w:sz w:val="22"/>
          <w:szCs w:val="22"/>
        </w:rPr>
        <w:t xml:space="preserve">XPERIENCE: 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Mc</w:t>
      </w:r>
      <w:r w:rsidRPr="00525361">
        <w:rPr>
          <w:rFonts w:asciiTheme="minorHAnsi" w:hAnsiTheme="minorHAnsi" w:cstheme="minorHAnsi"/>
          <w:b/>
          <w:sz w:val="22"/>
          <w:szCs w:val="22"/>
        </w:rPr>
        <w:t>Cli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5361">
        <w:rPr>
          <w:rFonts w:asciiTheme="minorHAnsi" w:hAnsiTheme="minorHAnsi" w:cstheme="minorHAnsi"/>
          <w:b/>
          <w:sz w:val="22"/>
          <w:szCs w:val="22"/>
        </w:rPr>
        <w:t>to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b/>
          <w:sz w:val="22"/>
          <w:szCs w:val="22"/>
        </w:rPr>
        <w:t>k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</w:rPr>
        <w:t>A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b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25361">
        <w:rPr>
          <w:rFonts w:asciiTheme="minorHAnsi" w:hAnsiTheme="minorHAnsi" w:cstheme="minorHAnsi"/>
          <w:b/>
          <w:sz w:val="22"/>
          <w:szCs w:val="22"/>
        </w:rPr>
        <w:t>ting</w:t>
      </w:r>
    </w:p>
    <w:p w14:paraId="13505B0A" w14:textId="1E2AB47C" w:rsidR="00A12262" w:rsidRPr="00525361" w:rsidRDefault="00525361" w:rsidP="00525361">
      <w:pPr>
        <w:ind w:left="100" w:right="371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525361">
        <w:rPr>
          <w:rFonts w:asciiTheme="minorHAnsi" w:hAnsiTheme="minorHAnsi" w:cstheme="minorHAnsi"/>
          <w:i/>
          <w:sz w:val="22"/>
          <w:szCs w:val="22"/>
        </w:rPr>
        <w:t>16</w:t>
      </w:r>
      <w:r w:rsidRPr="00525361">
        <w:rPr>
          <w:rFonts w:asciiTheme="minorHAnsi" w:hAnsiTheme="minorHAnsi" w:cstheme="minorHAnsi"/>
          <w:i/>
          <w:spacing w:val="1"/>
          <w:position w:val="11"/>
          <w:sz w:val="22"/>
          <w:szCs w:val="22"/>
        </w:rPr>
        <w:t>t</w:t>
      </w:r>
      <w:r w:rsidRPr="00525361">
        <w:rPr>
          <w:rFonts w:asciiTheme="minorHAnsi" w:hAnsiTheme="minorHAnsi" w:cstheme="minorHAnsi"/>
          <w:i/>
          <w:position w:val="11"/>
          <w:sz w:val="22"/>
          <w:szCs w:val="22"/>
        </w:rPr>
        <w:t>h</w:t>
      </w:r>
      <w:r w:rsidRPr="00525361">
        <w:rPr>
          <w:rFonts w:asciiTheme="minorHAnsi" w:hAnsiTheme="minorHAnsi" w:cstheme="minorHAnsi"/>
          <w:i/>
          <w:spacing w:val="21"/>
          <w:position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i/>
          <w:sz w:val="22"/>
          <w:szCs w:val="22"/>
        </w:rPr>
        <w:t>largest ac</w:t>
      </w:r>
      <w:r w:rsidRPr="0052536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i/>
          <w:sz w:val="22"/>
          <w:szCs w:val="22"/>
        </w:rPr>
        <w:t>ount</w:t>
      </w:r>
      <w:r w:rsidRPr="0052536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i/>
          <w:sz w:val="22"/>
          <w:szCs w:val="22"/>
        </w:rPr>
        <w:t>ng f</w:t>
      </w:r>
      <w:r w:rsidRPr="0052536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i/>
          <w:sz w:val="22"/>
          <w:szCs w:val="22"/>
        </w:rPr>
        <w:t>rm in the</w:t>
      </w:r>
      <w:r w:rsidRPr="0052536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i/>
          <w:sz w:val="22"/>
          <w:szCs w:val="22"/>
        </w:rPr>
        <w:t>U.S.;</w:t>
      </w:r>
      <w:r w:rsidRPr="0052536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i/>
          <w:sz w:val="22"/>
          <w:szCs w:val="22"/>
        </w:rPr>
        <w:t xml:space="preserve">e </w:t>
      </w:r>
      <w:hyperlink r:id="rId6">
        <w:r w:rsidRPr="00525361">
          <w:rPr>
            <w:rFonts w:asciiTheme="minorHAnsi" w:hAnsiTheme="minorHAnsi" w:cstheme="minorHAnsi"/>
            <w:i/>
            <w:color w:val="0000FF"/>
            <w:spacing w:val="1"/>
            <w:sz w:val="22"/>
            <w:szCs w:val="22"/>
            <w:u w:color="0000FF"/>
          </w:rPr>
          <w:t>www</w:t>
        </w:r>
        <w:r w:rsidRPr="00525361">
          <w:rPr>
            <w:rFonts w:asciiTheme="minorHAnsi" w:hAnsiTheme="minorHAnsi" w:cstheme="minorHAnsi"/>
            <w:i/>
            <w:color w:val="0000FF"/>
            <w:sz w:val="22"/>
            <w:szCs w:val="22"/>
            <w:u w:color="0000FF"/>
          </w:rPr>
          <w:t>.</w:t>
        </w:r>
        <w:r w:rsidRPr="00525361">
          <w:rPr>
            <w:rFonts w:asciiTheme="minorHAnsi" w:hAnsiTheme="minorHAnsi" w:cstheme="minorHAnsi"/>
            <w:i/>
            <w:color w:val="0000FF"/>
            <w:spacing w:val="-1"/>
            <w:sz w:val="22"/>
            <w:szCs w:val="22"/>
            <w:u w:color="0000FF"/>
          </w:rPr>
          <w:t>Mc</w:t>
        </w:r>
        <w:r w:rsidRPr="00525361">
          <w:rPr>
            <w:rFonts w:asciiTheme="minorHAnsi" w:hAnsiTheme="minorHAnsi" w:cstheme="minorHAnsi"/>
            <w:i/>
            <w:color w:val="0000FF"/>
            <w:sz w:val="22"/>
            <w:szCs w:val="22"/>
            <w:u w:color="0000FF"/>
          </w:rPr>
          <w:t>Cl</w:t>
        </w:r>
        <w:r w:rsidRPr="00525361">
          <w:rPr>
            <w:rFonts w:asciiTheme="minorHAnsi" w:hAnsiTheme="minorHAnsi" w:cstheme="minorHAnsi"/>
            <w:i/>
            <w:color w:val="0000FF"/>
            <w:spacing w:val="1"/>
            <w:sz w:val="22"/>
            <w:szCs w:val="22"/>
            <w:u w:color="0000FF"/>
          </w:rPr>
          <w:t>i</w:t>
        </w:r>
        <w:r w:rsidRPr="00525361">
          <w:rPr>
            <w:rFonts w:asciiTheme="minorHAnsi" w:hAnsiTheme="minorHAnsi" w:cstheme="minorHAnsi"/>
            <w:i/>
            <w:color w:val="0000FF"/>
            <w:sz w:val="22"/>
            <w:szCs w:val="22"/>
            <w:u w:color="0000FF"/>
          </w:rPr>
          <w:t>ntoc</w:t>
        </w:r>
        <w:r w:rsidRPr="00525361">
          <w:rPr>
            <w:rFonts w:asciiTheme="minorHAnsi" w:hAnsiTheme="minorHAnsi" w:cstheme="minorHAnsi"/>
            <w:i/>
            <w:color w:val="0000FF"/>
            <w:spacing w:val="-1"/>
            <w:sz w:val="22"/>
            <w:szCs w:val="22"/>
            <w:u w:color="0000FF"/>
          </w:rPr>
          <w:t>k</w:t>
        </w:r>
        <w:r w:rsidRPr="00525361">
          <w:rPr>
            <w:rFonts w:asciiTheme="minorHAnsi" w:hAnsiTheme="minorHAnsi" w:cstheme="minorHAnsi"/>
            <w:i/>
            <w:color w:val="0000FF"/>
            <w:sz w:val="22"/>
            <w:szCs w:val="22"/>
            <w:u w:color="0000FF"/>
          </w:rPr>
          <w:t>.</w:t>
        </w:r>
        <w:r w:rsidRPr="00525361">
          <w:rPr>
            <w:rFonts w:asciiTheme="minorHAnsi" w:hAnsiTheme="minorHAnsi" w:cstheme="minorHAnsi"/>
            <w:i/>
            <w:color w:val="0000FF"/>
            <w:spacing w:val="-1"/>
            <w:sz w:val="22"/>
            <w:szCs w:val="22"/>
            <w:u w:color="0000FF"/>
          </w:rPr>
          <w:t>c</w:t>
        </w:r>
        <w:r w:rsidRPr="00525361">
          <w:rPr>
            <w:rFonts w:asciiTheme="minorHAnsi" w:hAnsiTheme="minorHAnsi" w:cstheme="minorHAnsi"/>
            <w:i/>
            <w:color w:val="0000FF"/>
            <w:sz w:val="22"/>
            <w:szCs w:val="22"/>
            <w:u w:color="0000FF"/>
          </w:rPr>
          <w:t>o</w:t>
        </w:r>
        <w:r w:rsidRPr="00525361">
          <w:rPr>
            <w:rFonts w:asciiTheme="minorHAnsi" w:hAnsiTheme="minorHAnsi" w:cstheme="minorHAnsi"/>
            <w:i/>
            <w:color w:val="0000FF"/>
            <w:spacing w:val="2"/>
            <w:sz w:val="22"/>
            <w:szCs w:val="22"/>
            <w:u w:color="0000FF"/>
          </w:rPr>
          <w:t>m</w:t>
        </w:r>
        <w:r w:rsidRPr="00525361">
          <w:rPr>
            <w:rFonts w:asciiTheme="minorHAnsi" w:hAnsiTheme="minorHAnsi" w:cstheme="minorHAnsi"/>
            <w:i/>
            <w:color w:val="000000"/>
            <w:sz w:val="22"/>
            <w:szCs w:val="22"/>
          </w:rPr>
          <w:t>)</w:t>
        </w:r>
      </w:hyperlink>
      <w:r w:rsidRPr="00525361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</w:t>
      </w:r>
      <w:r w:rsidRPr="00525361">
        <w:rPr>
          <w:rFonts w:asciiTheme="minorHAnsi" w:hAnsiTheme="minorHAnsi" w:cstheme="minorHAnsi"/>
          <w:i/>
          <w:color w:val="000000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color w:val="000000"/>
          <w:sz w:val="22"/>
          <w:szCs w:val="22"/>
        </w:rPr>
        <w:t>(1</w:t>
      </w:r>
      <w:r w:rsidRPr="00525361">
        <w:rPr>
          <w:rFonts w:asciiTheme="minorHAnsi" w:hAnsiTheme="minorHAnsi" w:cstheme="minorHAnsi"/>
          <w:color w:val="000000"/>
          <w:spacing w:val="-1"/>
          <w:sz w:val="22"/>
          <w:szCs w:val="22"/>
        </w:rPr>
        <w:t>9</w:t>
      </w:r>
      <w:r w:rsidRPr="00525361">
        <w:rPr>
          <w:rFonts w:asciiTheme="minorHAnsi" w:hAnsiTheme="minorHAnsi" w:cstheme="minorHAnsi"/>
          <w:color w:val="000000"/>
          <w:sz w:val="22"/>
          <w:szCs w:val="22"/>
        </w:rPr>
        <w:t xml:space="preserve">80 – </w:t>
      </w:r>
      <w:r w:rsidRPr="00525361">
        <w:rPr>
          <w:rFonts w:asciiTheme="minorHAnsi" w:hAnsiTheme="minorHAnsi" w:cstheme="minorHAnsi"/>
          <w:color w:val="000000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525361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525361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color w:val="000000"/>
          <w:sz w:val="22"/>
          <w:szCs w:val="22"/>
        </w:rPr>
        <w:t>nt)</w:t>
      </w:r>
    </w:p>
    <w:p w14:paraId="0CC158BE" w14:textId="77777777" w:rsidR="00A12262" w:rsidRPr="00525361" w:rsidRDefault="00525361" w:rsidP="00525361">
      <w:pPr>
        <w:ind w:left="100" w:right="7125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Di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(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2006 – 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25361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t)</w:t>
      </w:r>
    </w:p>
    <w:p w14:paraId="707616C9" w14:textId="77777777" w:rsidR="00A12262" w:rsidRPr="00525361" w:rsidRDefault="00525361" w:rsidP="00525361">
      <w:pPr>
        <w:ind w:left="460" w:right="342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spons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for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ring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tax</w:t>
      </w:r>
      <w:r w:rsidRPr="0052536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rvi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dive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se</w:t>
      </w:r>
      <w:r w:rsidRPr="005253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>$</w:t>
      </w:r>
      <w:r w:rsidRPr="00525361">
        <w:rPr>
          <w:rFonts w:asciiTheme="minorHAnsi" w:hAnsiTheme="minorHAnsi" w:cstheme="minorHAnsi"/>
          <w:sz w:val="22"/>
          <w:szCs w:val="22"/>
        </w:rPr>
        <w:t>XM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</w:p>
    <w:p w14:paraId="42B40375" w14:textId="675AC971" w:rsidR="00A12262" w:rsidRPr="00525361" w:rsidRDefault="00525361" w:rsidP="00525361">
      <w:pPr>
        <w:ind w:left="460" w:right="339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ompani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ind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vid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ls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the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onstru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on,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,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stat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,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whol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le dis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ribution,  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l 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  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rvi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industries.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Mana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  st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ff  of</w:t>
      </w:r>
      <w:r w:rsidRPr="00525361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tax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mana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rs, supe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 xml:space="preserve">visors,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niors.</w:t>
      </w:r>
    </w:p>
    <w:p w14:paraId="604AD2CF" w14:textId="77777777" w:rsidR="00525361" w:rsidRDefault="00525361" w:rsidP="00525361">
      <w:pPr>
        <w:ind w:left="460" w:right="344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Assisted</w:t>
      </w:r>
      <w:r w:rsidRPr="0052536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nts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with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rime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tation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tax</w:t>
      </w:r>
      <w:r w:rsidRPr="005253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,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obtaining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tax</w:t>
      </w:r>
      <w:r w:rsidRPr="0052536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vin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</w:p>
    <w:p w14:paraId="57309F4D" w14:textId="77777777" w:rsidR="00525361" w:rsidRDefault="00525361" w:rsidP="00525361">
      <w:pPr>
        <w:ind w:left="460" w:right="344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$XXXK.</w:t>
      </w:r>
    </w:p>
    <w:p w14:paraId="7B6A7B8F" w14:textId="77777777" w:rsidR="00525361" w:rsidRDefault="00525361" w:rsidP="00525361">
      <w:pPr>
        <w:ind w:left="460" w:right="344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25361">
        <w:rPr>
          <w:rFonts w:asciiTheme="minorHAnsi" w:hAnsiTheme="minorHAnsi" w:cstheme="minorHAnsi"/>
          <w:sz w:val="22"/>
          <w:szCs w:val="22"/>
        </w:rPr>
        <w:t>om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plem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nted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use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</w:t>
      </w:r>
      <w:r w:rsidRPr="0052536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domestic</w:t>
      </w:r>
      <w:r w:rsidRPr="0052536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 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les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po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2536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z w:val="22"/>
          <w:szCs w:val="22"/>
        </w:rPr>
        <w:t>IS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)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for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port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nts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 them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fer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io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dol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rs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 ta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299C6421" w14:textId="2B767B72" w:rsidR="00A12262" w:rsidRPr="00525361" w:rsidRDefault="00525361" w:rsidP="00525361">
      <w:pPr>
        <w:ind w:left="460" w:right="344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25361">
        <w:rPr>
          <w:rFonts w:asciiTheme="minorHAnsi" w:hAnsiTheme="minorHAnsi" w:cstheme="minorHAnsi"/>
          <w:sz w:val="22"/>
          <w:szCs w:val="22"/>
        </w:rPr>
        <w:t>om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k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z w:val="22"/>
          <w:szCs w:val="22"/>
        </w:rPr>
        <w:t>kind</w:t>
      </w:r>
      <w:r w:rsidRPr="005253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nge</w:t>
      </w:r>
      <w:r w:rsidRPr="005253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ons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or</w:t>
      </w:r>
      <w:r w:rsidRPr="005253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nts</w:t>
      </w:r>
      <w:r w:rsidRPr="0052536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state</w:t>
      </w:r>
      <w:r w:rsidRPr="0052536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ft industries 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them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 mil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ions of dolla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s in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6FBA091F" w14:textId="77777777" w:rsidR="00A12262" w:rsidRPr="00525361" w:rsidRDefault="00525361" w:rsidP="00525361">
      <w:pPr>
        <w:tabs>
          <w:tab w:val="left" w:pos="820"/>
        </w:tabs>
        <w:spacing w:before="20"/>
        <w:ind w:left="820" w:right="339" w:hanging="36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pict w14:anchorId="655EDC00">
          <v:group id="_x0000_s1028" style="position:absolute;left:0;text-align:left;margin-left:1in;margin-top:62.25pt;width:2in;height:0;z-index:-251659776;mso-position-horizontal-relative:page" coordorigin="1440,1245" coordsize="2880,0">
            <v:shape id="_x0000_s1029" style="position:absolute;left:1440;top:1245;width:2880;height:0" coordorigin="1440,1245" coordsize="2880,0" path="m1440,1245r2881,e" filled="f" strokeweight=".20464mm">
              <v:path arrowok="t"/>
            </v:shape>
            <w10:wrap anchorx="page"/>
          </v:group>
        </w:pict>
      </w:r>
      <w:r w:rsidRPr="00525361">
        <w:rPr>
          <w:rFonts w:asciiTheme="minorHAnsi" w:hAnsiTheme="minorHAnsi" w:cstheme="minorHAnsi"/>
          <w:sz w:val="22"/>
          <w:szCs w:val="22"/>
        </w:rPr>
        <w:tab/>
        <w:t>Condu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ts</w:t>
      </w:r>
      <w:r w:rsidRPr="005253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qu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ial</w:t>
      </w:r>
      <w:r w:rsidRPr="0052536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vie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for</w:t>
      </w:r>
      <w:r w:rsidRPr="0052536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nts</w:t>
      </w:r>
      <w:r w:rsidRPr="0052536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them</w:t>
      </w:r>
      <w:r w:rsidRPr="0052536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ove</w:t>
      </w:r>
      <w:r w:rsidRPr="0052536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25361">
        <w:rPr>
          <w:rFonts w:asciiTheme="minorHAnsi" w:hAnsiTheme="minorHAnsi" w:cstheme="minorHAnsi"/>
          <w:sz w:val="22"/>
          <w:szCs w:val="22"/>
        </w:rPr>
        <w:t>sh flo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, pro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bi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t wo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th.</w:t>
      </w:r>
    </w:p>
    <w:p w14:paraId="4EFCE0DF" w14:textId="77777777" w:rsidR="00A12262" w:rsidRPr="00525361" w:rsidRDefault="00A12262" w:rsidP="005253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4BB988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32196D2D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147E17DD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44663BD2" w14:textId="77777777" w:rsidR="00A12262" w:rsidRPr="00525361" w:rsidRDefault="00525361" w:rsidP="00525361">
      <w:pPr>
        <w:spacing w:before="44"/>
        <w:ind w:left="100"/>
        <w:rPr>
          <w:rFonts w:asciiTheme="minorHAnsi" w:eastAsia="Courier New" w:hAnsiTheme="minorHAnsi" w:cstheme="minorHAnsi"/>
          <w:sz w:val="22"/>
          <w:szCs w:val="22"/>
        </w:rPr>
        <w:sectPr w:rsidR="00A12262" w:rsidRPr="00525361">
          <w:pgSz w:w="12240" w:h="15840"/>
          <w:pgMar w:top="600" w:right="1060" w:bottom="280" w:left="1340" w:header="720" w:footer="720" w:gutter="0"/>
          <w:cols w:space="720"/>
        </w:sectPr>
      </w:pPr>
      <w:r w:rsidRPr="00525361">
        <w:rPr>
          <w:rFonts w:asciiTheme="minorHAnsi" w:hAnsiTheme="minorHAnsi" w:cstheme="minorHAnsi"/>
          <w:position w:val="9"/>
          <w:sz w:val="22"/>
          <w:szCs w:val="22"/>
        </w:rPr>
        <w:t>1</w:t>
      </w:r>
      <w:r w:rsidRPr="00525361">
        <w:rPr>
          <w:rFonts w:asciiTheme="minorHAnsi" w:hAnsiTheme="minorHAnsi" w:cstheme="minorHAnsi"/>
          <w:spacing w:val="17"/>
          <w:position w:val="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s</w:t>
      </w:r>
      <w:r w:rsidRPr="00525361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regulated</w:t>
      </w:r>
      <w:r w:rsidRPr="00525361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by</w:t>
      </w:r>
      <w:r w:rsidRPr="00525361">
        <w:rPr>
          <w:rFonts w:asciiTheme="minorHAnsi" w:eastAsia="Courier New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the</w:t>
      </w:r>
      <w:r w:rsidRPr="00525361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State</w:t>
      </w:r>
      <w:r w:rsidRPr="00525361">
        <w:rPr>
          <w:rFonts w:asciiTheme="minorHAnsi" w:eastAsia="Courier New" w:hAnsiTheme="minorHAnsi" w:cstheme="minorHAnsi"/>
          <w:spacing w:val="-6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of</w:t>
      </w:r>
      <w:r w:rsidRPr="00525361">
        <w:rPr>
          <w:rFonts w:asciiTheme="minorHAnsi" w:eastAsia="Courier New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eastAsia="Courier New" w:hAnsiTheme="minorHAnsi" w:cstheme="minorHAnsi"/>
          <w:sz w:val="22"/>
          <w:szCs w:val="22"/>
        </w:rPr>
        <w:t>Florida</w:t>
      </w:r>
    </w:p>
    <w:p w14:paraId="2111CC85" w14:textId="77777777" w:rsidR="00A12262" w:rsidRPr="00525361" w:rsidRDefault="00525361" w:rsidP="00525361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lastRenderedPageBreak/>
        <w:pict w14:anchorId="032AD235">
          <v:group id="_x0000_s1026" style="position:absolute;left:0;text-align:left;margin-left:0;margin-top:53.25pt;width:612pt;height:0;z-index:-251657728;mso-position-horizontal-relative:page;mso-position-vertical-relative:page" coordorigin=",1065" coordsize="12240,0">
            <v:shape id="_x0000_s1027" style="position:absolute;top:1065;width:12240;height:0" coordorigin=",1065" coordsize="12240,0" path="m12240,1065l,1065r,e" filled="f" strokeweight="1pt">
              <v:path arrowok="t"/>
            </v:shape>
            <w10:wrap anchorx="page" anchory="page"/>
          </v:group>
        </w:pict>
      </w:r>
      <w:r w:rsidRPr="00525361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ohn Do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, C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A, C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</w:t>
      </w:r>
      <w:r w:rsidRPr="00525361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42DFCD01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1EC86C2B" w14:textId="77777777" w:rsidR="00A12262" w:rsidRPr="00525361" w:rsidRDefault="00A12262" w:rsidP="0052536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EA6812" w14:textId="77777777" w:rsidR="00A12262" w:rsidRPr="00525361" w:rsidRDefault="00525361" w:rsidP="0052536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Di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(1999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–  200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5)</w:t>
      </w:r>
    </w:p>
    <w:p w14:paraId="00A721BB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rticip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4"/>
          <w:position w:val="-1"/>
          <w:sz w:val="22"/>
          <w:szCs w:val="22"/>
        </w:rPr>
        <w:t>(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th,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Gl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As)</w:t>
      </w:r>
      <w:r w:rsidRPr="0052536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the</w:t>
      </w:r>
    </w:p>
    <w:p w14:paraId="26C5B656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6</w:t>
      </w:r>
      <w:r w:rsidRPr="00525361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525361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 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 fi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25361">
        <w:rPr>
          <w:rFonts w:asciiTheme="minorHAnsi" w:hAnsiTheme="minorHAnsi" w:cstheme="minorHAnsi"/>
          <w:sz w:val="22"/>
          <w:szCs w:val="22"/>
        </w:rPr>
        <w:t>McCl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ntock)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in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he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United 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09F0CBF3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75CCEBEC" w14:textId="77777777" w:rsidR="00A12262" w:rsidRPr="00525361" w:rsidRDefault="00A12262" w:rsidP="00525361">
      <w:pPr>
        <w:rPr>
          <w:rFonts w:asciiTheme="minorHAnsi" w:hAnsiTheme="minorHAnsi" w:cstheme="minorHAnsi"/>
          <w:sz w:val="22"/>
          <w:szCs w:val="22"/>
        </w:rPr>
      </w:pPr>
    </w:p>
    <w:p w14:paraId="5183BF99" w14:textId="77777777" w:rsidR="00A12262" w:rsidRPr="00525361" w:rsidRDefault="00525361" w:rsidP="00525361">
      <w:pPr>
        <w:tabs>
          <w:tab w:val="left" w:pos="820"/>
        </w:tabs>
        <w:ind w:left="82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mpro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top</w:t>
      </w:r>
      <w:r w:rsidRPr="0052536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ne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z w:val="22"/>
          <w:szCs w:val="22"/>
        </w:rPr>
        <w:t>%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bot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om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ne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X%</w:t>
      </w:r>
      <w:r w:rsidRPr="0052536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during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tenu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Also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25361">
        <w:rPr>
          <w:rFonts w:asciiTheme="minorHAnsi" w:hAnsiTheme="minorHAnsi" w:cstheme="minorHAnsi"/>
          <w:sz w:val="22"/>
          <w:szCs w:val="22"/>
        </w:rPr>
        <w:t>ounts 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ble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w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rk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25361">
        <w:rPr>
          <w:rFonts w:asciiTheme="minorHAnsi" w:hAnsiTheme="minorHAnsi" w:cstheme="minorHAnsi"/>
          <w:sz w:val="22"/>
          <w:szCs w:val="22"/>
        </w:rPr>
        <w:t>ro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ss d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z w:val="22"/>
          <w:szCs w:val="22"/>
        </w:rPr>
        <w:t>s outstandi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 xml:space="preserve">g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%.</w:t>
      </w:r>
    </w:p>
    <w:p w14:paraId="465A2061" w14:textId="77777777" w:rsidR="00A12262" w:rsidRPr="00525361" w:rsidRDefault="00525361" w:rsidP="00525361">
      <w:pPr>
        <w:tabs>
          <w:tab w:val="left" w:pos="820"/>
        </w:tabs>
        <w:spacing w:before="21"/>
        <w:ind w:left="820" w:right="82" w:hanging="36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k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lose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with</w:t>
      </w:r>
      <w:r w:rsidRPr="0052536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other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McCl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ntock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25361">
        <w:rPr>
          <w:rFonts w:asciiTheme="minorHAnsi" w:hAnsiTheme="minorHAnsi" w:cstheme="minorHAnsi"/>
          <w:sz w:val="22"/>
          <w:szCs w:val="22"/>
        </w:rPr>
        <w:t>ro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ls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other</w:t>
      </w:r>
      <w:r w:rsidRPr="0052536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disciplin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their 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rvi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 xml:space="preserve">s to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he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ton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 bas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0A99143D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ntor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d five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ind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vidua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 to obtain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man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ment</w:t>
      </w:r>
      <w:r w:rsidRPr="00525361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posit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2DAA2A53" w14:textId="77777777" w:rsidR="00A12262" w:rsidRPr="00525361" w:rsidRDefault="00A12262" w:rsidP="005253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4267489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tne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, Lo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al 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A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unt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Co</w:t>
      </w:r>
      <w:r w:rsidRPr="00525361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m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y –  Jo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s, 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ith,</w:t>
      </w:r>
      <w:r w:rsidRPr="00525361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G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lass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C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As     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1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996 –  1999)</w:t>
      </w:r>
    </w:p>
    <w:p w14:paraId="0251A96E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Young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 pa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tn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r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rtn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 posit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11DD859B" w14:textId="77777777" w:rsidR="00A12262" w:rsidRPr="00525361" w:rsidRDefault="00A12262" w:rsidP="0052536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A5B37F7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Cont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z w:val="22"/>
          <w:szCs w:val="22"/>
        </w:rPr>
        <w:t xml:space="preserve">to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row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187EF977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loped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stro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rtise in the int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A351216" w14:textId="77777777" w:rsidR="00A12262" w:rsidRPr="00525361" w:rsidRDefault="00525361" w:rsidP="00525361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Mento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loped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u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 st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ff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ow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rtn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rs.</w:t>
      </w:r>
    </w:p>
    <w:p w14:paraId="4103B740" w14:textId="77777777" w:rsidR="00A12262" w:rsidRPr="00525361" w:rsidRDefault="00A12262" w:rsidP="005253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699E33F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ag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, Jo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s, </w:t>
      </w:r>
      <w:r w:rsidRPr="00525361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ith, 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G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lass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C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As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                                                          </w:t>
      </w:r>
      <w:r w:rsidRPr="00525361">
        <w:rPr>
          <w:rFonts w:asciiTheme="minorHAnsi" w:hAnsiTheme="minorHAnsi" w:cstheme="minorHAnsi"/>
          <w:b/>
          <w:spacing w:val="37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(1984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–  1996)</w:t>
      </w:r>
    </w:p>
    <w:p w14:paraId="18AFCF4A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 xml:space="preserve">hin </w:t>
      </w:r>
      <w:r w:rsidRPr="0052536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ten </w:t>
      </w:r>
      <w:r w:rsidRPr="0052536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rs </w:t>
      </w:r>
      <w:r w:rsidRPr="005253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 xml:space="preserve">f </w:t>
      </w:r>
      <w:r w:rsidRPr="005253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ri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 xml:space="preserve">inal </w:t>
      </w:r>
      <w:r w:rsidRPr="0052536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hire </w:t>
      </w:r>
      <w:r w:rsidRPr="0052536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to </w:t>
      </w:r>
      <w:r w:rsidRPr="0052536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rtn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r </w:t>
      </w:r>
      <w:r w:rsidRPr="005253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statu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 xml:space="preserve">. </w:t>
      </w:r>
      <w:r w:rsidRPr="0052536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sp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nsib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 xml:space="preserve">e </w:t>
      </w:r>
      <w:r w:rsidRPr="005253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for </w:t>
      </w:r>
      <w:r w:rsidRPr="0052536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ll</w:t>
      </w:r>
    </w:p>
    <w:p w14:paraId="2BB016D6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man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ment of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 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gements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w busin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lop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1D68D820" w14:textId="77777777" w:rsidR="00A12262" w:rsidRPr="00525361" w:rsidRDefault="00A12262" w:rsidP="0052536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A3808EF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Mana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 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5361">
        <w:rPr>
          <w:rFonts w:asciiTheme="minorHAnsi" w:hAnsiTheme="minorHAnsi" w:cstheme="minorHAnsi"/>
          <w:sz w:val="22"/>
          <w:szCs w:val="22"/>
        </w:rPr>
        <w:t xml:space="preserve">m </w:t>
      </w:r>
      <w:r w:rsidRPr="00525361">
        <w:rPr>
          <w:rFonts w:asciiTheme="minorHAnsi" w:hAnsiTheme="minorHAnsi" w:cstheme="minorHAnsi"/>
          <w:sz w:val="22"/>
          <w:szCs w:val="22"/>
        </w:rPr>
        <w:t>of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>fess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ls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 xml:space="preserve">o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omp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te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 assi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nments.</w:t>
      </w:r>
    </w:p>
    <w:p w14:paraId="32BB9357" w14:textId="77777777" w:rsidR="00A12262" w:rsidRPr="00525361" w:rsidRDefault="00525361" w:rsidP="00525361">
      <w:pPr>
        <w:ind w:left="4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2536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Condu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ted v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rious i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use t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2536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 xml:space="preserve">rs 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position w:val="-1"/>
          <w:sz w:val="22"/>
          <w:szCs w:val="22"/>
        </w:rPr>
        <w:t>f.</w:t>
      </w:r>
    </w:p>
    <w:p w14:paraId="61103444" w14:textId="77777777" w:rsidR="00A12262" w:rsidRPr="00525361" w:rsidRDefault="00525361" w:rsidP="00525361">
      <w:pPr>
        <w:tabs>
          <w:tab w:val="left" w:pos="820"/>
        </w:tabs>
        <w:spacing w:before="21"/>
        <w:ind w:left="820" w:right="85" w:hanging="36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ab/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5361">
        <w:rPr>
          <w:rFonts w:asciiTheme="minorHAnsi" w:hAnsiTheme="minorHAnsi" w:cstheme="minorHAnsi"/>
          <w:sz w:val="22"/>
          <w:szCs w:val="22"/>
        </w:rPr>
        <w:t>rh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ond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 xml:space="preserve">ted 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nume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 xml:space="preserve">ous 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nt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rs </w:t>
      </w:r>
      <w:r w:rsidRPr="0052536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 xml:space="preserve">on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lev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nt </w:t>
      </w:r>
      <w:r w:rsidRPr="0052536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fin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 xml:space="preserve">ial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nd 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x top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s.</w:t>
      </w:r>
    </w:p>
    <w:p w14:paraId="45B1EF5E" w14:textId="77777777" w:rsidR="00A12262" w:rsidRPr="00525361" w:rsidRDefault="00525361" w:rsidP="00525361">
      <w:pPr>
        <w:tabs>
          <w:tab w:val="left" w:pos="820"/>
        </w:tabs>
        <w:ind w:left="82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ab/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loped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book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bu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sz w:val="22"/>
          <w:szCs w:val="22"/>
        </w:rPr>
        <w:t>iness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lose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to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$</w:t>
      </w:r>
      <w:r w:rsidRPr="00525361">
        <w:rPr>
          <w:rFonts w:asciiTheme="minorHAnsi" w:hAnsiTheme="minorHAnsi" w:cstheme="minorHAnsi"/>
          <w:sz w:val="22"/>
          <w:szCs w:val="22"/>
        </w:rPr>
        <w:t>XXK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</w:t>
      </w:r>
      <w:r w:rsidRPr="0052536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z w:val="22"/>
          <w:szCs w:val="22"/>
        </w:rPr>
        <w:t>si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5361">
        <w:rPr>
          <w:rFonts w:asciiTheme="minorHAnsi" w:hAnsiTheme="minorHAnsi" w:cstheme="minorHAnsi"/>
          <w:sz w:val="22"/>
          <w:szCs w:val="22"/>
        </w:rPr>
        <w:t>ri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ompani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,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onstru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on,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who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dis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ribution,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l,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25361">
        <w:rPr>
          <w:rFonts w:asciiTheme="minorHAnsi" w:hAnsiTheme="minorHAnsi" w:cstheme="minorHAnsi"/>
          <w:sz w:val="22"/>
          <w:szCs w:val="22"/>
        </w:rPr>
        <w:t>rn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5361">
        <w:rPr>
          <w:rFonts w:asciiTheme="minorHAnsi" w:hAnsiTheme="minorHAnsi" w:cstheme="minorHAnsi"/>
          <w:sz w:val="22"/>
          <w:szCs w:val="22"/>
        </w:rPr>
        <w:t xml:space="preserve">e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 se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vic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industries.</w:t>
      </w:r>
    </w:p>
    <w:p w14:paraId="5638BABF" w14:textId="77777777" w:rsidR="00A12262" w:rsidRPr="00525361" w:rsidRDefault="00A12262" w:rsidP="0052536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6103CE" w14:textId="77777777" w:rsidR="00A12262" w:rsidRPr="00525361" w:rsidRDefault="00525361" w:rsidP="00525361">
      <w:pPr>
        <w:ind w:left="460" w:right="86" w:hanging="36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ta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un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tan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, Jo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, 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ith,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G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lass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C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PAs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 xml:space="preserve">                                             </w:t>
      </w:r>
      <w:r w:rsidRPr="00525361">
        <w:rPr>
          <w:rFonts w:asciiTheme="minorHAnsi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(1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9</w:t>
      </w:r>
      <w:r w:rsidRPr="00525361">
        <w:rPr>
          <w:rFonts w:asciiTheme="minorHAnsi" w:hAnsiTheme="minorHAnsi" w:cstheme="minorHAnsi"/>
          <w:b/>
          <w:sz w:val="22"/>
          <w:szCs w:val="22"/>
          <w:u w:color="000000"/>
        </w:rPr>
        <w:t>77 –  1984)</w:t>
      </w:r>
      <w:r w:rsidRPr="005253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 xml:space="preserve">med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st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tax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rvi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25361">
        <w:rPr>
          <w:rFonts w:asciiTheme="minorHAnsi" w:hAnsiTheme="minorHAnsi" w:cstheme="minorHAnsi"/>
          <w:sz w:val="22"/>
          <w:szCs w:val="22"/>
        </w:rPr>
        <w:t>s f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 xml:space="preserve">r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irm’s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 base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 mi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5361">
        <w:rPr>
          <w:rFonts w:asciiTheme="minorHAnsi" w:hAnsiTheme="minorHAnsi" w:cstheme="minorHAnsi"/>
          <w:sz w:val="22"/>
          <w:szCs w:val="22"/>
        </w:rPr>
        <w:t>si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omp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nies.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k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to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ont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nu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25361">
        <w:rPr>
          <w:rFonts w:asciiTheme="minorHAnsi" w:hAnsiTheme="minorHAnsi" w:cstheme="minorHAnsi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sz w:val="22"/>
          <w:szCs w:val="22"/>
        </w:rPr>
        <w:t>ove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skil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>s and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d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v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loped into 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revie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525361">
        <w:rPr>
          <w:rFonts w:asciiTheme="minorHAnsi" w:hAnsiTheme="minorHAnsi" w:cstheme="minorHAnsi"/>
          <w:sz w:val="22"/>
          <w:szCs w:val="22"/>
        </w:rPr>
        <w:t xml:space="preserve">r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5361">
        <w:rPr>
          <w:rFonts w:asciiTheme="minorHAnsi" w:hAnsiTheme="minorHAnsi" w:cstheme="minorHAnsi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hin 5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 xml:space="preserve">rs.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s put in ch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sz w:val="22"/>
          <w:szCs w:val="22"/>
        </w:rPr>
        <w:t xml:space="preserve">f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 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ments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s de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with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the o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rs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nd ma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ment of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525361">
        <w:rPr>
          <w:rFonts w:asciiTheme="minorHAnsi" w:hAnsiTheme="minorHAnsi" w:cstheme="minorHAnsi"/>
          <w:sz w:val="22"/>
          <w:szCs w:val="22"/>
        </w:rPr>
        <w:t>ss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nts with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 6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rs of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hir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.</w:t>
      </w:r>
    </w:p>
    <w:p w14:paraId="79DBEE8B" w14:textId="77777777" w:rsidR="00A12262" w:rsidRPr="00525361" w:rsidRDefault="00A12262" w:rsidP="005253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55B3C3E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z w:val="22"/>
          <w:szCs w:val="22"/>
        </w:rPr>
        <w:t>ED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25361">
        <w:rPr>
          <w:rFonts w:asciiTheme="minorHAnsi" w:hAnsiTheme="minorHAnsi" w:cstheme="minorHAnsi"/>
          <w:b/>
          <w:sz w:val="22"/>
          <w:szCs w:val="22"/>
        </w:rPr>
        <w:t>C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b/>
          <w:sz w:val="22"/>
          <w:szCs w:val="22"/>
        </w:rPr>
        <w:t>TION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</w:rPr>
        <w:t>&amp;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b/>
          <w:sz w:val="22"/>
          <w:szCs w:val="22"/>
        </w:rPr>
        <w:t>C</w:t>
      </w: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536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25361">
        <w:rPr>
          <w:rFonts w:asciiTheme="minorHAnsi" w:hAnsiTheme="minorHAnsi" w:cstheme="minorHAnsi"/>
          <w:b/>
          <w:sz w:val="22"/>
          <w:szCs w:val="22"/>
        </w:rPr>
        <w:t>DENTIAL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25361">
        <w:rPr>
          <w:rFonts w:asciiTheme="minorHAnsi" w:hAnsiTheme="minorHAnsi" w:cstheme="minorHAnsi"/>
          <w:b/>
          <w:sz w:val="22"/>
          <w:szCs w:val="22"/>
        </w:rPr>
        <w:t>:</w:t>
      </w:r>
    </w:p>
    <w:p w14:paraId="1822BFD0" w14:textId="77777777" w:rsidR="00A12262" w:rsidRPr="00525361" w:rsidRDefault="00A12262" w:rsidP="0052536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254544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25361">
        <w:rPr>
          <w:rFonts w:asciiTheme="minorHAnsi" w:hAnsiTheme="minorHAnsi" w:cstheme="minorHAnsi"/>
          <w:b/>
          <w:sz w:val="22"/>
          <w:szCs w:val="22"/>
        </w:rPr>
        <w:t>.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b/>
          <w:sz w:val="22"/>
          <w:szCs w:val="22"/>
        </w:rPr>
        <w:t xml:space="preserve">.   </w:t>
      </w:r>
      <w:r w:rsidRPr="00525361">
        <w:rPr>
          <w:rFonts w:asciiTheme="minorHAnsi" w:hAnsiTheme="minorHAnsi" w:cstheme="minorHAnsi"/>
          <w:sz w:val="22"/>
          <w:szCs w:val="22"/>
        </w:rPr>
        <w:t>Mast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 of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ie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in 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ment,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 (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525361">
        <w:rPr>
          <w:rFonts w:asciiTheme="minorHAnsi" w:hAnsiTheme="minorHAnsi" w:cstheme="minorHAnsi"/>
          <w:sz w:val="22"/>
          <w:szCs w:val="22"/>
        </w:rPr>
        <w:t xml:space="preserve">94)           </w:t>
      </w:r>
      <w:r w:rsidRPr="0052536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lorida Atlantic Univ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</w:p>
    <w:p w14:paraId="18DEE5BF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25361">
        <w:rPr>
          <w:rFonts w:asciiTheme="minorHAnsi" w:hAnsiTheme="minorHAnsi" w:cstheme="minorHAnsi"/>
          <w:b/>
          <w:sz w:val="22"/>
          <w:szCs w:val="22"/>
        </w:rPr>
        <w:t xml:space="preserve">.A.   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25361">
        <w:rPr>
          <w:rFonts w:asciiTheme="minorHAnsi" w:hAnsiTheme="minorHAnsi" w:cstheme="minorHAnsi"/>
          <w:sz w:val="22"/>
          <w:szCs w:val="22"/>
        </w:rPr>
        <w:t xml:space="preserve">usiness of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dm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nis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r</w:t>
      </w:r>
      <w:r w:rsidRPr="0052536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on, 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sz w:val="22"/>
          <w:szCs w:val="22"/>
        </w:rPr>
        <w:t>ount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ng (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25361">
        <w:rPr>
          <w:rFonts w:asciiTheme="minorHAnsi" w:hAnsiTheme="minorHAnsi" w:cstheme="minorHAnsi"/>
          <w:sz w:val="22"/>
          <w:szCs w:val="22"/>
        </w:rPr>
        <w:t xml:space="preserve">87)                    </w:t>
      </w:r>
      <w:r w:rsidRPr="0052536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lorida Atlantic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Univ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rsi</w:t>
      </w:r>
      <w:r w:rsidRPr="0052536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y</w:t>
      </w:r>
    </w:p>
    <w:p w14:paraId="3A209206" w14:textId="77777777" w:rsidR="00A12262" w:rsidRPr="00525361" w:rsidRDefault="00A12262" w:rsidP="0052536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8ECE85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z w:val="22"/>
          <w:szCs w:val="22"/>
        </w:rPr>
        <w:t>A in the S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te of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525361">
        <w:rPr>
          <w:rFonts w:asciiTheme="minorHAnsi" w:hAnsiTheme="minorHAnsi" w:cstheme="minorHAnsi"/>
          <w:sz w:val="22"/>
          <w:szCs w:val="22"/>
        </w:rPr>
        <w:t>lorida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25361">
        <w:rPr>
          <w:rFonts w:asciiTheme="minorHAnsi" w:hAnsiTheme="minorHAnsi" w:cstheme="minorHAnsi"/>
          <w:sz w:val="22"/>
          <w:szCs w:val="22"/>
        </w:rPr>
        <w:t>since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197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8)</w:t>
      </w:r>
    </w:p>
    <w:p w14:paraId="17956BBB" w14:textId="77777777" w:rsidR="00A12262" w:rsidRPr="00525361" w:rsidRDefault="00A12262" w:rsidP="0052536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52AD3D" w14:textId="77777777" w:rsidR="00A12262" w:rsidRPr="00525361" w:rsidRDefault="00525361" w:rsidP="00525361">
      <w:pPr>
        <w:ind w:left="100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25361">
        <w:rPr>
          <w:rFonts w:asciiTheme="minorHAnsi" w:hAnsiTheme="minorHAnsi" w:cstheme="minorHAnsi"/>
          <w:b/>
          <w:sz w:val="22"/>
          <w:szCs w:val="22"/>
        </w:rPr>
        <w:t>R</w:t>
      </w:r>
      <w:r w:rsidRPr="0052536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525361">
        <w:rPr>
          <w:rFonts w:asciiTheme="minorHAnsi" w:hAnsiTheme="minorHAnsi" w:cstheme="minorHAnsi"/>
          <w:b/>
          <w:sz w:val="22"/>
          <w:szCs w:val="22"/>
        </w:rPr>
        <w:t>E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525361">
        <w:rPr>
          <w:rFonts w:asciiTheme="minorHAnsi" w:hAnsiTheme="minorHAnsi" w:cstheme="minorHAnsi"/>
          <w:b/>
          <w:sz w:val="22"/>
          <w:szCs w:val="22"/>
        </w:rPr>
        <w:t>IONAL AFFILIATI</w:t>
      </w:r>
      <w:r w:rsidRPr="0052536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5361">
        <w:rPr>
          <w:rFonts w:asciiTheme="minorHAnsi" w:hAnsiTheme="minorHAnsi" w:cstheme="minorHAnsi"/>
          <w:b/>
          <w:sz w:val="22"/>
          <w:szCs w:val="22"/>
        </w:rPr>
        <w:t>NS:</w:t>
      </w:r>
    </w:p>
    <w:p w14:paraId="30CCE1DD" w14:textId="77777777" w:rsidR="00A12262" w:rsidRPr="00525361" w:rsidRDefault="00A12262" w:rsidP="0052536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01B9EC" w14:textId="77777777" w:rsidR="00A12262" w:rsidRPr="00525361" w:rsidRDefault="00525361" w:rsidP="00525361">
      <w:pPr>
        <w:ind w:left="100" w:right="3603"/>
        <w:rPr>
          <w:rFonts w:asciiTheme="minorHAnsi" w:hAnsiTheme="minorHAnsi" w:cstheme="minorHAnsi"/>
          <w:sz w:val="22"/>
          <w:szCs w:val="22"/>
        </w:rPr>
      </w:pPr>
      <w:r w:rsidRPr="0052536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lorida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nst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tu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 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rti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25361">
        <w:rPr>
          <w:rFonts w:asciiTheme="minorHAnsi" w:hAnsiTheme="minorHAnsi" w:cstheme="minorHAnsi"/>
          <w:sz w:val="22"/>
          <w:szCs w:val="22"/>
        </w:rPr>
        <w:t>ied Pub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5361">
        <w:rPr>
          <w:rFonts w:asciiTheme="minorHAnsi" w:hAnsiTheme="minorHAnsi" w:cstheme="minorHAnsi"/>
          <w:sz w:val="22"/>
          <w:szCs w:val="22"/>
        </w:rPr>
        <w:t xml:space="preserve">ic 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525361">
        <w:rPr>
          <w:rFonts w:asciiTheme="minorHAnsi" w:hAnsiTheme="minorHAnsi" w:cstheme="minorHAnsi"/>
          <w:sz w:val="22"/>
          <w:szCs w:val="22"/>
        </w:rPr>
        <w:t xml:space="preserve">ountants 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z w:val="22"/>
          <w:szCs w:val="22"/>
        </w:rPr>
        <w:t>A) Am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25361">
        <w:rPr>
          <w:rFonts w:asciiTheme="minorHAnsi" w:hAnsiTheme="minorHAnsi" w:cstheme="minorHAnsi"/>
          <w:sz w:val="22"/>
          <w:szCs w:val="22"/>
        </w:rPr>
        <w:t>n</w:t>
      </w:r>
      <w:r w:rsidRPr="0052536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nst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tu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e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of 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>rtifi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5361">
        <w:rPr>
          <w:rFonts w:asciiTheme="minorHAnsi" w:hAnsiTheme="minorHAnsi" w:cstheme="minorHAnsi"/>
          <w:sz w:val="22"/>
          <w:szCs w:val="22"/>
        </w:rPr>
        <w:t xml:space="preserve">d 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z w:val="22"/>
          <w:szCs w:val="22"/>
        </w:rPr>
        <w:t>ubl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5361">
        <w:rPr>
          <w:rFonts w:asciiTheme="minorHAnsi" w:hAnsiTheme="minorHAnsi" w:cstheme="minorHAnsi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25361">
        <w:rPr>
          <w:rFonts w:asciiTheme="minorHAnsi" w:hAnsiTheme="minorHAnsi" w:cstheme="minorHAnsi"/>
          <w:sz w:val="22"/>
          <w:szCs w:val="22"/>
        </w:rPr>
        <w:t>ountan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25361">
        <w:rPr>
          <w:rFonts w:asciiTheme="minorHAnsi" w:hAnsiTheme="minorHAnsi" w:cstheme="minorHAnsi"/>
          <w:sz w:val="22"/>
          <w:szCs w:val="22"/>
        </w:rPr>
        <w:t>s (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5361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525361">
        <w:rPr>
          <w:rFonts w:asciiTheme="minorHAnsi" w:hAnsiTheme="minorHAnsi" w:cstheme="minorHAnsi"/>
          <w:sz w:val="22"/>
          <w:szCs w:val="22"/>
        </w:rPr>
        <w:t>C</w:t>
      </w:r>
      <w:r w:rsidRPr="0052536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536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25361">
        <w:rPr>
          <w:rFonts w:asciiTheme="minorHAnsi" w:hAnsiTheme="minorHAnsi" w:cstheme="minorHAnsi"/>
          <w:sz w:val="22"/>
          <w:szCs w:val="22"/>
        </w:rPr>
        <w:t>)</w:t>
      </w:r>
    </w:p>
    <w:sectPr w:rsidR="00A12262" w:rsidRPr="00525361">
      <w:pgSz w:w="12240" w:h="15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A5499F"/>
    <w:multiLevelType w:val="multilevel"/>
    <w:tmpl w:val="1E5C0D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262"/>
    <w:rsid w:val="00525361"/>
    <w:rsid w:val="00A1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844DDA5"/>
  <w15:docId w15:val="{193D4AFF-B958-4F3D-B0C8-B4EB5BEA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253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5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iz.com/" TargetMode="External"/><Relationship Id="rId5" Type="http://schemas.openxmlformats.org/officeDocument/2006/relationships/hyperlink" Target="mailto:mac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2021-06-25T11:23:00Z</dcterms:created>
  <dcterms:modified xsi:type="dcterms:W3CDTF">2021-06-25T11:25:00Z</dcterms:modified>
</cp:coreProperties>
</file>